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8" Type="http://schemas.openxmlformats.org/package/2006/relationships/metadata/core-properties" Target="/docProps/core.xml"/><Relationship Id="rId2" Type="http://schemas.openxmlformats.org/officeDocument/2006/relationships/officeDocument" Target="/word/document.xml"/><Relationship Id="rId9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1/19/2026 10:43:38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/word/styles.xml"/><Relationship Id="rId7" Type="http://schemas.openxmlformats.org/officeDocument/2006/relationships/footer" Target="/word/footer1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5" Type="http://schemas.openxmlformats.org/officeDocument/2006/relationships/header" Target="/word/header0.xml"/><Relationship Id="rId10" Type="http://schemas.openxmlformats.org/officeDocument/2006/relationships/customXml" Target="../customXml/item1.xml"/><Relationship Id="rId4" Type="http://schemas.openxmlformats.org/officeDocument/2006/relationships/settings" Target="/word/settings.xml"/><Relationship Id="rId9" Type="http://schemas.openxmlformats.org/officeDocument/2006/relationships/numbering" Target="/word/numbering.xml"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4115C8-8C2D-4883-8F7D-16C0BFB9E2E7}"/>
</file>

<file path=customXml/itemProps2.xml><?xml version="1.0" encoding="utf-8"?>
<ds:datastoreItem xmlns:ds="http://schemas.openxmlformats.org/officeDocument/2006/customXml" ds:itemID="{04B61374-FCC8-4958-83EC-B0EC5DBF52C7}"/>
</file>

<file path=customXml/itemProps3.xml><?xml version="1.0" encoding="utf-8"?>
<ds:datastoreItem xmlns:ds="http://schemas.openxmlformats.org/officeDocument/2006/customXml" ds:itemID="{1952676D-E15F-48EC-BBD4-E202A87FFAAD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Stale_work_items_new</dc:title>
  <dc:creator/>
  <dc:descript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</Properties>
</file>